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94CEB" w14:textId="77777777" w:rsidR="00524FF5" w:rsidRPr="004D253E" w:rsidRDefault="004D253E" w:rsidP="00C22EF7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 w:rsidRPr="004D253E">
        <w:rPr>
          <w:b/>
          <w:bCs/>
          <w:color w:val="000000" w:themeColor="text1"/>
          <w:sz w:val="20"/>
          <w:szCs w:val="20"/>
        </w:rPr>
        <w:t>4 SPS priedas</w:t>
      </w:r>
    </w:p>
    <w:p w14:paraId="1B58B7A1" w14:textId="77777777" w:rsidR="004D253E" w:rsidRPr="004D253E" w:rsidRDefault="004D253E" w:rsidP="00C22EF7">
      <w:pPr>
        <w:shd w:val="clear" w:color="auto" w:fill="FFFFFF"/>
        <w:jc w:val="right"/>
        <w:rPr>
          <w:bCs/>
          <w:color w:val="000000" w:themeColor="text1"/>
          <w:sz w:val="20"/>
          <w:szCs w:val="20"/>
        </w:rPr>
      </w:pPr>
    </w:p>
    <w:p w14:paraId="35895050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spacing w:line="360" w:lineRule="auto"/>
        <w:jc w:val="center"/>
        <w:rPr>
          <w:sz w:val="20"/>
          <w:szCs w:val="16"/>
          <w:lang w:eastAsia="ar-SA"/>
        </w:rPr>
      </w:pPr>
      <w:r w:rsidRPr="00E51E5D">
        <w:rPr>
          <w:noProof/>
          <w:lang w:val="en-US"/>
        </w:rPr>
        <w:drawing>
          <wp:inline distT="0" distB="0" distL="0" distR="0" wp14:anchorId="6FA0A4A3" wp14:editId="00D9077E">
            <wp:extent cx="495300" cy="495300"/>
            <wp:effectExtent l="0" t="0" r="12700" b="12700"/>
            <wp:docPr id="1" name="Picture 1" descr="PB_logotipas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PB_logotipas_RGB.jp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FDAE912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spacing w:line="360" w:lineRule="auto"/>
        <w:jc w:val="center"/>
        <w:rPr>
          <w:sz w:val="20"/>
          <w:szCs w:val="16"/>
          <w:lang w:eastAsia="ar-SA"/>
        </w:rPr>
      </w:pPr>
    </w:p>
    <w:p w14:paraId="3C2C59D7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  <w:r w:rsidRPr="00E51E5D">
        <w:rPr>
          <w:lang w:eastAsia="ar-SA"/>
        </w:rPr>
        <w:t>UAB "PRO BUONO"</w:t>
      </w:r>
    </w:p>
    <w:p w14:paraId="0C7F6227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</w:p>
    <w:p w14:paraId="0DE52BDE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  <w:r>
        <w:rPr>
          <w:lang w:eastAsia="ar-SA"/>
        </w:rPr>
        <w:t>Senasis Ukmergės kelias 4</w:t>
      </w:r>
      <w:r w:rsidRPr="00E51E5D">
        <w:rPr>
          <w:lang w:eastAsia="ar-SA"/>
        </w:rPr>
        <w:t>,</w:t>
      </w:r>
      <w:r>
        <w:rPr>
          <w:lang w:eastAsia="ar-SA"/>
        </w:rPr>
        <w:t xml:space="preserve"> Užubaliai,</w:t>
      </w:r>
      <w:r w:rsidRPr="00E51E5D">
        <w:rPr>
          <w:lang w:eastAsia="ar-SA"/>
        </w:rPr>
        <w:t xml:space="preserve"> LT-</w:t>
      </w:r>
      <w:r>
        <w:rPr>
          <w:lang w:eastAsia="ar-SA"/>
        </w:rPr>
        <w:t>14302</w:t>
      </w:r>
      <w:r w:rsidRPr="00E51E5D">
        <w:rPr>
          <w:lang w:eastAsia="ar-SA"/>
        </w:rPr>
        <w:t xml:space="preserve"> Vilnius</w:t>
      </w:r>
    </w:p>
    <w:p w14:paraId="2BD091E1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  <w:r w:rsidRPr="00E51E5D">
        <w:rPr>
          <w:lang w:eastAsia="ar-SA"/>
        </w:rPr>
        <w:t>Įmonės kodas 300652201, PVM mokėtojo kodas LT100003990517</w:t>
      </w:r>
    </w:p>
    <w:p w14:paraId="7B794159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  <w:r w:rsidRPr="00E51E5D">
        <w:rPr>
          <w:lang w:eastAsia="ar-SA"/>
        </w:rPr>
        <w:t>Tel.: 370 5 2690065, Fax: 370 5 2690045</w:t>
      </w:r>
    </w:p>
    <w:p w14:paraId="75CCE0A6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  <w:r w:rsidRPr="00E51E5D">
        <w:rPr>
          <w:lang w:eastAsia="ar-SA"/>
        </w:rPr>
        <w:t xml:space="preserve">El. p.: </w:t>
      </w:r>
      <w:hyperlink r:id="rId10" w:history="1">
        <w:r w:rsidRPr="00E51E5D">
          <w:rPr>
            <w:color w:val="0000FF"/>
            <w:u w:val="single"/>
            <w:lang w:eastAsia="ar-SA"/>
          </w:rPr>
          <w:t>info@probuono.lt</w:t>
        </w:r>
      </w:hyperlink>
      <w:r w:rsidRPr="00E51E5D">
        <w:rPr>
          <w:lang w:eastAsia="ar-SA"/>
        </w:rPr>
        <w:t xml:space="preserve"> </w:t>
      </w:r>
    </w:p>
    <w:p w14:paraId="4FD3411B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</w:p>
    <w:p w14:paraId="76758BF0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jc w:val="center"/>
        <w:rPr>
          <w:lang w:eastAsia="ar-SA"/>
        </w:rPr>
      </w:pPr>
    </w:p>
    <w:p w14:paraId="16865BF1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rPr>
          <w:lang w:eastAsia="ar-SA"/>
        </w:rPr>
      </w:pPr>
      <w:r w:rsidRPr="00E51E5D">
        <w:rPr>
          <w:lang w:eastAsia="ar-SA"/>
        </w:rPr>
        <w:t>Vilniaus universiteto ligoninės Santariškių klinikos</w:t>
      </w:r>
    </w:p>
    <w:p w14:paraId="3B81F9CD" w14:textId="77777777" w:rsidR="00D77670" w:rsidRPr="00E51E5D" w:rsidRDefault="00D77670" w:rsidP="00D77670">
      <w:pPr>
        <w:widowControl w:val="0"/>
        <w:tabs>
          <w:tab w:val="left" w:pos="1800"/>
        </w:tabs>
        <w:suppressAutoHyphens/>
        <w:rPr>
          <w:lang w:eastAsia="ar-SA"/>
        </w:rPr>
      </w:pPr>
      <w:r w:rsidRPr="00E51E5D">
        <w:rPr>
          <w:lang w:eastAsia="ar-SA"/>
        </w:rPr>
        <w:t>Santariškių g. 2, Vilnius</w:t>
      </w:r>
    </w:p>
    <w:p w14:paraId="045911BB" w14:textId="77777777" w:rsidR="00524FF5" w:rsidRPr="007E5B73" w:rsidRDefault="00524FF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6809E7C2" w14:textId="77777777" w:rsidR="00524FF5" w:rsidRPr="008B2417" w:rsidRDefault="00524FF5" w:rsidP="0002615B">
      <w:pPr>
        <w:jc w:val="center"/>
        <w:rPr>
          <w:b/>
          <w:color w:val="000000" w:themeColor="text1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</w:p>
    <w:p w14:paraId="5F0CD97D" w14:textId="77777777" w:rsidR="009B4E76" w:rsidRDefault="009B4E76" w:rsidP="009B4E76">
      <w:pPr>
        <w:tabs>
          <w:tab w:val="left" w:pos="4536"/>
        </w:tabs>
        <w:ind w:left="426"/>
        <w:jc w:val="center"/>
        <w:rPr>
          <w:b/>
          <w:sz w:val="22"/>
          <w:szCs w:val="22"/>
        </w:rPr>
      </w:pPr>
      <w:r w:rsidRPr="009B4E76">
        <w:rPr>
          <w:b/>
          <w:sz w:val="22"/>
          <w:szCs w:val="22"/>
        </w:rPr>
        <w:t>RENTGENO APARATŲ, OPERACINIŲ STALŲ IR KITOS MEDICINOS ĮRANGOS</w:t>
      </w:r>
    </w:p>
    <w:p w14:paraId="0B006C5A" w14:textId="77777777" w:rsidR="00524FF5" w:rsidRPr="009B4E76" w:rsidRDefault="009B4E76" w:rsidP="009B4E76">
      <w:pPr>
        <w:tabs>
          <w:tab w:val="left" w:pos="4536"/>
        </w:tabs>
        <w:ind w:left="426"/>
        <w:jc w:val="center"/>
        <w:rPr>
          <w:b/>
          <w:color w:val="000000" w:themeColor="text1"/>
          <w:sz w:val="22"/>
          <w:szCs w:val="22"/>
        </w:rPr>
      </w:pPr>
      <w:r w:rsidRPr="009B4E76">
        <w:rPr>
          <w:b/>
          <w:sz w:val="22"/>
          <w:szCs w:val="22"/>
        </w:rPr>
        <w:t xml:space="preserve"> ĮSIGIJIMAS NR.</w:t>
      </w:r>
      <w:r w:rsidRPr="009B4E76">
        <w:rPr>
          <w:b/>
          <w:color w:val="FF0000"/>
          <w:sz w:val="22"/>
          <w:szCs w:val="22"/>
        </w:rPr>
        <w:t xml:space="preserve"> </w:t>
      </w:r>
      <w:r w:rsidRPr="009B4E76">
        <w:rPr>
          <w:b/>
          <w:sz w:val="22"/>
          <w:szCs w:val="22"/>
        </w:rPr>
        <w:t>14659</w:t>
      </w:r>
    </w:p>
    <w:p w14:paraId="2A49674D" w14:textId="18F51A23" w:rsidR="00524FF5" w:rsidRPr="00F23D4C" w:rsidRDefault="00524FF5" w:rsidP="0002615B">
      <w:pPr>
        <w:shd w:val="clear" w:color="auto" w:fill="FFFFFF"/>
        <w:jc w:val="center"/>
        <w:rPr>
          <w:b/>
          <w:bCs/>
          <w:color w:val="000000" w:themeColor="text1"/>
        </w:rPr>
      </w:pPr>
      <w:r w:rsidRPr="008B2417">
        <w:rPr>
          <w:color w:val="000000" w:themeColor="text1"/>
          <w:sz w:val="22"/>
          <w:szCs w:val="22"/>
        </w:rPr>
        <w:t>__</w:t>
      </w:r>
      <w:r w:rsidR="00144F1C" w:rsidRPr="00144F1C">
        <w:rPr>
          <w:color w:val="000000" w:themeColor="text1"/>
          <w:sz w:val="22"/>
          <w:szCs w:val="22"/>
          <w:u w:val="single"/>
        </w:rPr>
        <w:t>2017-10-26</w:t>
      </w:r>
      <w:r w:rsidRPr="008B2417">
        <w:rPr>
          <w:color w:val="000000" w:themeColor="text1"/>
          <w:sz w:val="22"/>
          <w:szCs w:val="22"/>
        </w:rPr>
        <w:t>___Nr.____</w:t>
      </w:r>
      <w:r w:rsidRPr="00F23D4C">
        <w:rPr>
          <w:color w:val="000000" w:themeColor="text1"/>
        </w:rPr>
        <w:t>__</w:t>
      </w:r>
    </w:p>
    <w:p w14:paraId="5D0CCE10" w14:textId="77777777" w:rsidR="00524FF5" w:rsidRPr="008C6749" w:rsidRDefault="008C6749" w:rsidP="008C6749">
      <w:pPr>
        <w:shd w:val="clear" w:color="auto" w:fill="FFFFFF"/>
        <w:ind w:left="2592" w:firstLine="1296"/>
        <w:rPr>
          <w:bCs/>
          <w:color w:val="000000" w:themeColor="text1"/>
          <w:sz w:val="16"/>
          <w:szCs w:val="16"/>
        </w:rPr>
      </w:pPr>
      <w:r>
        <w:rPr>
          <w:bCs/>
          <w:color w:val="000000" w:themeColor="text1"/>
          <w:sz w:val="16"/>
          <w:szCs w:val="16"/>
        </w:rPr>
        <w:t xml:space="preserve">            </w:t>
      </w:r>
      <w:r w:rsidR="00524FF5"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d</w:t>
      </w:r>
      <w:r w:rsidR="00524FF5" w:rsidRPr="008C6749">
        <w:rPr>
          <w:bCs/>
          <w:color w:val="000000" w:themeColor="text1"/>
          <w:sz w:val="16"/>
          <w:szCs w:val="16"/>
        </w:rPr>
        <w:t>ata)</w:t>
      </w:r>
    </w:p>
    <w:p w14:paraId="4F4A1487" w14:textId="77777777" w:rsidR="00524FF5" w:rsidRPr="007E5B73" w:rsidRDefault="00524FF5" w:rsidP="0002615B">
      <w:pPr>
        <w:shd w:val="clear" w:color="auto" w:fill="FFFFFF"/>
        <w:jc w:val="center"/>
        <w:rPr>
          <w:bCs/>
          <w:color w:val="000000" w:themeColor="text1"/>
          <w:sz w:val="20"/>
          <w:szCs w:val="20"/>
        </w:rPr>
      </w:pPr>
      <w:r w:rsidRPr="007E5B73">
        <w:rPr>
          <w:bCs/>
          <w:color w:val="000000" w:themeColor="text1"/>
          <w:sz w:val="20"/>
          <w:szCs w:val="20"/>
        </w:rPr>
        <w:t>___</w:t>
      </w:r>
      <w:r w:rsidR="00EF5B63" w:rsidRPr="00EF5B63">
        <w:rPr>
          <w:bCs/>
          <w:color w:val="000000" w:themeColor="text1"/>
          <w:sz w:val="20"/>
          <w:szCs w:val="20"/>
          <w:u w:val="single"/>
        </w:rPr>
        <w:t>Vilnius</w:t>
      </w:r>
      <w:r w:rsidR="00422F6C" w:rsidRPr="007E5B73">
        <w:rPr>
          <w:bCs/>
          <w:color w:val="000000" w:themeColor="text1"/>
          <w:sz w:val="20"/>
          <w:szCs w:val="20"/>
        </w:rPr>
        <w:t>___</w:t>
      </w:r>
    </w:p>
    <w:p w14:paraId="68025B47" w14:textId="77777777" w:rsidR="00524FF5" w:rsidRPr="008C6749" w:rsidRDefault="00524FF5" w:rsidP="0002615B">
      <w:pPr>
        <w:shd w:val="clear" w:color="auto" w:fill="FFFFFF"/>
        <w:jc w:val="center"/>
        <w:rPr>
          <w:bCs/>
          <w:color w:val="000000" w:themeColor="text1"/>
          <w:sz w:val="16"/>
          <w:szCs w:val="16"/>
        </w:rPr>
      </w:pPr>
      <w:r w:rsidRPr="008C6749">
        <w:rPr>
          <w:bCs/>
          <w:color w:val="000000" w:themeColor="text1"/>
          <w:sz w:val="16"/>
          <w:szCs w:val="16"/>
        </w:rPr>
        <w:t>(</w:t>
      </w:r>
      <w:r w:rsidR="00422F6C" w:rsidRPr="008C6749">
        <w:rPr>
          <w:bCs/>
          <w:color w:val="000000" w:themeColor="text1"/>
          <w:sz w:val="16"/>
          <w:szCs w:val="16"/>
        </w:rPr>
        <w:t>s</w:t>
      </w:r>
      <w:r w:rsidRPr="008C6749">
        <w:rPr>
          <w:bCs/>
          <w:color w:val="000000" w:themeColor="text1"/>
          <w:sz w:val="16"/>
          <w:szCs w:val="16"/>
        </w:rPr>
        <w:t>udarymo vieta)</w:t>
      </w:r>
    </w:p>
    <w:p w14:paraId="3D74A3A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685"/>
      </w:tblGrid>
      <w:tr w:rsidR="00524FF5" w:rsidRPr="00F23D4C" w14:paraId="0D5CB904" w14:textId="77777777" w:rsidTr="002735F5">
        <w:tc>
          <w:tcPr>
            <w:tcW w:w="6634" w:type="dxa"/>
          </w:tcPr>
          <w:p w14:paraId="3EB66CD2" w14:textId="77777777" w:rsidR="00524FF5" w:rsidRPr="008B2417" w:rsidRDefault="00524FF5" w:rsidP="00422F6C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>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pavadinimai/</w:t>
            </w:r>
          </w:p>
        </w:tc>
        <w:tc>
          <w:tcPr>
            <w:tcW w:w="3685" w:type="dxa"/>
          </w:tcPr>
          <w:p w14:paraId="77798E80" w14:textId="77777777" w:rsidR="00524FF5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UAB "PRO BUONO"</w:t>
            </w:r>
          </w:p>
        </w:tc>
      </w:tr>
      <w:tr w:rsidR="00524FF5" w:rsidRPr="00F23D4C" w14:paraId="25FE644B" w14:textId="77777777" w:rsidTr="002735F5">
        <w:tc>
          <w:tcPr>
            <w:tcW w:w="6634" w:type="dxa"/>
          </w:tcPr>
          <w:p w14:paraId="39329350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  <w:r w:rsidR="00422F6C" w:rsidRPr="008B2417">
              <w:rPr>
                <w:i/>
                <w:color w:val="000000" w:themeColor="text1"/>
                <w:sz w:val="22"/>
                <w:szCs w:val="22"/>
              </w:rPr>
              <w:t xml:space="preserve"> /j</w:t>
            </w:r>
            <w:r w:rsidRPr="008B2417">
              <w:rPr>
                <w:i/>
                <w:color w:val="000000" w:themeColor="text1"/>
                <w:sz w:val="22"/>
                <w:szCs w:val="22"/>
              </w:rPr>
              <w:t>eigu dalyvauja ūkio subjektų grupė, surašomi visi dalyvių adresai/</w:t>
            </w:r>
          </w:p>
        </w:tc>
        <w:tc>
          <w:tcPr>
            <w:tcW w:w="3685" w:type="dxa"/>
          </w:tcPr>
          <w:p w14:paraId="644A3B21" w14:textId="77777777" w:rsidR="00EF5B63" w:rsidRPr="00EF5B63" w:rsidRDefault="00EF5B63" w:rsidP="00EF5B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 xml:space="preserve">Senasis Ukmergės kelias 4, Užubaliai, </w:t>
            </w:r>
          </w:p>
          <w:p w14:paraId="0ECB3D61" w14:textId="77777777" w:rsidR="00524FF5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LT-14302 Vilnius</w:t>
            </w:r>
          </w:p>
        </w:tc>
      </w:tr>
      <w:tr w:rsidR="00524FF5" w:rsidRPr="00F23D4C" w14:paraId="7EC73C51" w14:textId="77777777" w:rsidTr="002735F5">
        <w:tc>
          <w:tcPr>
            <w:tcW w:w="6634" w:type="dxa"/>
          </w:tcPr>
          <w:p w14:paraId="2B5A519C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3685" w:type="dxa"/>
          </w:tcPr>
          <w:p w14:paraId="42F9A8A3" w14:textId="77777777" w:rsidR="00524FF5" w:rsidRPr="008B2417" w:rsidRDefault="00EF5B63" w:rsidP="00EF5B63">
            <w:pPr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Aidas Šeibokas, direktoriaus pavaduotojas finansų ir investicijų valdymui</w:t>
            </w:r>
          </w:p>
        </w:tc>
      </w:tr>
      <w:tr w:rsidR="00524FF5" w:rsidRPr="00F23D4C" w14:paraId="1DD8642F" w14:textId="77777777" w:rsidTr="002735F5">
        <w:tc>
          <w:tcPr>
            <w:tcW w:w="6634" w:type="dxa"/>
          </w:tcPr>
          <w:p w14:paraId="3C61FE17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3685" w:type="dxa"/>
          </w:tcPr>
          <w:p w14:paraId="165D8C34" w14:textId="77777777" w:rsidR="00524FF5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+37052690065, +37062027560</w:t>
            </w:r>
          </w:p>
        </w:tc>
      </w:tr>
      <w:tr w:rsidR="00524FF5" w:rsidRPr="00F23D4C" w14:paraId="05877A01" w14:textId="77777777" w:rsidTr="002735F5">
        <w:tc>
          <w:tcPr>
            <w:tcW w:w="6634" w:type="dxa"/>
          </w:tcPr>
          <w:p w14:paraId="118828E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3685" w:type="dxa"/>
          </w:tcPr>
          <w:p w14:paraId="2F95165B" w14:textId="77777777" w:rsidR="00524FF5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+37052690045</w:t>
            </w:r>
          </w:p>
        </w:tc>
      </w:tr>
      <w:tr w:rsidR="0093337B" w:rsidRPr="00F23D4C" w14:paraId="35D48FA9" w14:textId="77777777" w:rsidTr="002735F5">
        <w:tc>
          <w:tcPr>
            <w:tcW w:w="6634" w:type="dxa"/>
          </w:tcPr>
          <w:p w14:paraId="39601CC7" w14:textId="77777777" w:rsidR="0093337B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</w:t>
            </w:r>
            <w:r w:rsidR="0093337B" w:rsidRPr="008B2417">
              <w:rPr>
                <w:color w:val="000000" w:themeColor="text1"/>
                <w:sz w:val="22"/>
                <w:szCs w:val="22"/>
              </w:rPr>
              <w:t>monės kodas</w:t>
            </w:r>
          </w:p>
        </w:tc>
        <w:tc>
          <w:tcPr>
            <w:tcW w:w="3685" w:type="dxa"/>
          </w:tcPr>
          <w:p w14:paraId="373CE2C6" w14:textId="77777777" w:rsidR="0093337B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300652201</w:t>
            </w:r>
          </w:p>
        </w:tc>
      </w:tr>
      <w:tr w:rsidR="00FB0016" w:rsidRPr="00F23D4C" w14:paraId="266DE6DB" w14:textId="77777777" w:rsidTr="002735F5">
        <w:tc>
          <w:tcPr>
            <w:tcW w:w="6634" w:type="dxa"/>
          </w:tcPr>
          <w:p w14:paraId="3698160B" w14:textId="77777777" w:rsidR="00FB0016" w:rsidRPr="008B2417" w:rsidRDefault="00FB0016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3685" w:type="dxa"/>
          </w:tcPr>
          <w:p w14:paraId="03928110" w14:textId="77777777" w:rsidR="00FB0016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LT100003990517</w:t>
            </w:r>
          </w:p>
        </w:tc>
      </w:tr>
      <w:tr w:rsidR="00524FF5" w:rsidRPr="00F23D4C" w14:paraId="4E525146" w14:textId="77777777" w:rsidTr="002735F5">
        <w:tc>
          <w:tcPr>
            <w:tcW w:w="6634" w:type="dxa"/>
          </w:tcPr>
          <w:p w14:paraId="613E2132" w14:textId="77777777" w:rsidR="00524FF5" w:rsidRPr="008B2417" w:rsidRDefault="00524FF5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3685" w:type="dxa"/>
          </w:tcPr>
          <w:p w14:paraId="278C5980" w14:textId="77777777" w:rsidR="00524FF5" w:rsidRPr="008B2417" w:rsidRDefault="00EF5B63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F5B63">
              <w:rPr>
                <w:color w:val="000000" w:themeColor="text1"/>
                <w:sz w:val="22"/>
                <w:szCs w:val="22"/>
              </w:rPr>
              <w:t>info@probuono.lt</w:t>
            </w:r>
          </w:p>
        </w:tc>
      </w:tr>
    </w:tbl>
    <w:p w14:paraId="4704D91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200978CA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266B95A8" w14:textId="77777777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08591152" w14:textId="77777777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5BFA2E9C" w14:textId="77777777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27DAFCE0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723EDED" w14:textId="77777777" w:rsidR="006533F0" w:rsidRPr="006533F0" w:rsidRDefault="006533F0" w:rsidP="006533F0">
      <w:pPr>
        <w:spacing w:line="360" w:lineRule="auto"/>
        <w:jc w:val="both"/>
        <w:rPr>
          <w:sz w:val="22"/>
          <w:szCs w:val="22"/>
          <w:lang w:eastAsia="lt-LT"/>
        </w:rPr>
      </w:pPr>
      <w:r w:rsidRPr="006533F0">
        <w:rPr>
          <w:color w:val="000000" w:themeColor="text1"/>
          <w:sz w:val="22"/>
          <w:szCs w:val="22"/>
        </w:rPr>
        <w:t>2.</w:t>
      </w:r>
      <w:r w:rsidRPr="006533F0">
        <w:rPr>
          <w:sz w:val="22"/>
          <w:szCs w:val="22"/>
          <w:lang w:eastAsia="lt-LT"/>
        </w:rPr>
        <w:t xml:space="preserve"> Pasiūlymas galioja </w:t>
      </w:r>
      <w:r w:rsidRPr="00D45AE2">
        <w:rPr>
          <w:sz w:val="22"/>
          <w:szCs w:val="22"/>
          <w:lang w:eastAsia="lt-LT"/>
        </w:rPr>
        <w:t xml:space="preserve">iki </w:t>
      </w:r>
      <w:r w:rsidR="00394279" w:rsidRPr="00D45AE2">
        <w:rPr>
          <w:sz w:val="22"/>
          <w:szCs w:val="22"/>
          <w:lang w:eastAsia="lt-LT"/>
        </w:rPr>
        <w:t>201</w:t>
      </w:r>
      <w:r w:rsidR="005B0618">
        <w:rPr>
          <w:sz w:val="22"/>
          <w:szCs w:val="22"/>
          <w:lang w:eastAsia="lt-LT"/>
        </w:rPr>
        <w:t>8</w:t>
      </w:r>
      <w:r w:rsidR="00394279" w:rsidRPr="00D45AE2">
        <w:rPr>
          <w:sz w:val="22"/>
          <w:szCs w:val="22"/>
          <w:lang w:eastAsia="lt-LT"/>
        </w:rPr>
        <w:t>-</w:t>
      </w:r>
      <w:r w:rsidR="005B0618">
        <w:rPr>
          <w:sz w:val="22"/>
          <w:szCs w:val="22"/>
          <w:lang w:eastAsia="lt-LT"/>
        </w:rPr>
        <w:t>0</w:t>
      </w:r>
      <w:r w:rsidR="00394279" w:rsidRPr="00D45AE2">
        <w:rPr>
          <w:sz w:val="22"/>
          <w:szCs w:val="22"/>
          <w:lang w:eastAsia="lt-LT"/>
        </w:rPr>
        <w:t>1-1</w:t>
      </w:r>
      <w:r w:rsidR="00D45AE2" w:rsidRPr="00D45AE2">
        <w:rPr>
          <w:sz w:val="22"/>
          <w:szCs w:val="22"/>
          <w:lang w:eastAsia="lt-LT"/>
        </w:rPr>
        <w:t>8</w:t>
      </w:r>
      <w:r w:rsidR="00394279" w:rsidRPr="00D45AE2">
        <w:rPr>
          <w:sz w:val="22"/>
          <w:szCs w:val="22"/>
          <w:lang w:eastAsia="lt-LT"/>
        </w:rPr>
        <w:t>.</w:t>
      </w:r>
    </w:p>
    <w:p w14:paraId="586B5AB0" w14:textId="77777777" w:rsidR="002735F5" w:rsidRPr="008B2417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3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2982F79E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20622E89" w14:textId="77777777" w:rsidR="00524FF5" w:rsidRPr="008B2417" w:rsidRDefault="00524FF5" w:rsidP="0002615B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(-us), subtiekėją (-us)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subteikėją (-us)/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3969"/>
        <w:gridCol w:w="3940"/>
      </w:tblGrid>
      <w:tr w:rsidR="00FC0EF4" w:rsidRPr="008B2417" w14:paraId="28177760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1D8" w14:textId="77777777" w:rsidR="00FC0EF4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CE87" w14:textId="77777777" w:rsidR="00FC0EF4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C99D" w14:textId="77777777" w:rsidR="00F23D4C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Statusas </w:t>
            </w:r>
          </w:p>
          <w:p w14:paraId="681B6B31" w14:textId="77777777" w:rsidR="00FC0EF4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i/>
                <w:color w:val="000000" w:themeColor="text1"/>
                <w:sz w:val="22"/>
                <w:szCs w:val="22"/>
              </w:rPr>
              <w:t>(jungtinės veiklos partneris arba subtiekėjas (subrangovas) arba trečiasis asmuo, kurio pajėgumais remiamasi)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2ADC" w14:textId="77777777" w:rsidR="00F23D4C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Ūkio s</w:t>
            </w:r>
            <w:r w:rsidR="004F4B45" w:rsidRPr="008B2417">
              <w:rPr>
                <w:color w:val="000000" w:themeColor="text1"/>
                <w:sz w:val="22"/>
                <w:szCs w:val="22"/>
              </w:rPr>
              <w:t>ubjektui perduodamų įsipareigoji</w:t>
            </w:r>
            <w:r w:rsidRPr="008B2417">
              <w:rPr>
                <w:color w:val="000000" w:themeColor="text1"/>
                <w:sz w:val="22"/>
                <w:szCs w:val="22"/>
              </w:rPr>
              <w:t xml:space="preserve">mų apimtis </w:t>
            </w:r>
          </w:p>
          <w:p w14:paraId="453547FC" w14:textId="77777777" w:rsidR="00FC0EF4" w:rsidRPr="008B2417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i/>
                <w:color w:val="000000" w:themeColor="text1"/>
                <w:sz w:val="22"/>
                <w:szCs w:val="22"/>
              </w:rPr>
              <w:t>(ką darys pasitelkiamas ūkio subjektas)</w:t>
            </w:r>
          </w:p>
        </w:tc>
      </w:tr>
      <w:tr w:rsidR="00FC0EF4" w:rsidRPr="008B2417" w14:paraId="51DE91F2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5C6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3BD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617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E51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6291C8F4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63795FB3" w14:textId="77777777" w:rsidR="003D6755" w:rsidRDefault="003D6755" w:rsidP="002735F5">
      <w:pPr>
        <w:jc w:val="both"/>
        <w:rPr>
          <w:b/>
          <w:i/>
          <w:color w:val="000000" w:themeColor="text1"/>
        </w:rPr>
      </w:pPr>
    </w:p>
    <w:p w14:paraId="42593363" w14:textId="77777777" w:rsidR="003D6755" w:rsidRDefault="003D6755" w:rsidP="002735F5">
      <w:pPr>
        <w:jc w:val="both"/>
        <w:rPr>
          <w:b/>
          <w:i/>
          <w:color w:val="000000" w:themeColor="text1"/>
        </w:rPr>
      </w:pPr>
    </w:p>
    <w:p w14:paraId="7315433D" w14:textId="77777777" w:rsidR="003D6755" w:rsidRDefault="003D6755" w:rsidP="002735F5">
      <w:pPr>
        <w:jc w:val="both"/>
        <w:rPr>
          <w:b/>
          <w:i/>
          <w:color w:val="000000" w:themeColor="text1"/>
        </w:rPr>
      </w:pPr>
    </w:p>
    <w:p w14:paraId="11C1790B" w14:textId="77777777" w:rsidR="003D6755" w:rsidRDefault="003D6755" w:rsidP="002735F5">
      <w:pPr>
        <w:jc w:val="both"/>
        <w:rPr>
          <w:b/>
          <w:i/>
          <w:color w:val="000000" w:themeColor="text1"/>
        </w:rPr>
      </w:pPr>
    </w:p>
    <w:p w14:paraId="0DD722E4" w14:textId="77777777" w:rsidR="00524FF5" w:rsidRDefault="00524FF5" w:rsidP="0002615B">
      <w:pPr>
        <w:ind w:left="142" w:firstLine="578"/>
        <w:jc w:val="both"/>
        <w:rPr>
          <w:b/>
          <w:i/>
          <w:color w:val="000000" w:themeColor="text1"/>
        </w:rPr>
      </w:pPr>
      <w:r w:rsidRPr="00422F6C">
        <w:rPr>
          <w:b/>
          <w:i/>
          <w:color w:val="000000" w:themeColor="text1"/>
        </w:rPr>
        <w:lastRenderedPageBreak/>
        <w:t xml:space="preserve">Mes siūlome šias prekes: </w:t>
      </w:r>
    </w:p>
    <w:tbl>
      <w:tblPr>
        <w:tblW w:w="10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55"/>
        <w:gridCol w:w="596"/>
        <w:gridCol w:w="701"/>
        <w:gridCol w:w="1142"/>
        <w:gridCol w:w="1134"/>
        <w:gridCol w:w="714"/>
        <w:gridCol w:w="1129"/>
        <w:gridCol w:w="1134"/>
        <w:gridCol w:w="1147"/>
      </w:tblGrid>
      <w:tr w:rsidR="00303F96" w:rsidRPr="00676B66" w14:paraId="73983FD5" w14:textId="77777777" w:rsidTr="001820CE">
        <w:trPr>
          <w:trHeight w:val="305"/>
        </w:trPr>
        <w:tc>
          <w:tcPr>
            <w:tcW w:w="851" w:type="dxa"/>
            <w:vMerge w:val="restart"/>
          </w:tcPr>
          <w:p w14:paraId="3E715D7E" w14:textId="77777777" w:rsidR="00303F96" w:rsidRDefault="00303F96" w:rsidP="00B31484">
            <w:pPr>
              <w:ind w:left="-108" w:right="-11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 xml:space="preserve">Pirkimo dalies </w:t>
            </w:r>
          </w:p>
          <w:p w14:paraId="1E1C86DD" w14:textId="77777777" w:rsidR="00303F96" w:rsidRPr="00F53306" w:rsidRDefault="00303F96" w:rsidP="00B31484">
            <w:pPr>
              <w:ind w:left="-108" w:right="-11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1955" w:type="dxa"/>
            <w:vMerge w:val="restart"/>
          </w:tcPr>
          <w:p w14:paraId="476E88D4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pacing w:val="-4"/>
                <w:sz w:val="20"/>
                <w:szCs w:val="20"/>
              </w:rPr>
              <w:t xml:space="preserve">Prekės </w:t>
            </w:r>
            <w:r w:rsidRPr="00F53306">
              <w:rPr>
                <w:b/>
                <w:color w:val="000000" w:themeColor="text1"/>
                <w:sz w:val="20"/>
                <w:szCs w:val="20"/>
              </w:rPr>
              <w:t>pavadinimas, modelis, tipas, gamintojo pavadinimas</w:t>
            </w:r>
          </w:p>
        </w:tc>
        <w:tc>
          <w:tcPr>
            <w:tcW w:w="596" w:type="dxa"/>
            <w:vMerge w:val="restart"/>
          </w:tcPr>
          <w:p w14:paraId="7683FDDC" w14:textId="77777777" w:rsidR="00303F96" w:rsidRPr="00F53306" w:rsidRDefault="00303F96" w:rsidP="00B31484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Mato</w:t>
            </w:r>
          </w:p>
          <w:p w14:paraId="40AEE0C0" w14:textId="77777777" w:rsidR="00303F96" w:rsidRPr="00F53306" w:rsidRDefault="00303F96" w:rsidP="00B31484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701" w:type="dxa"/>
            <w:vMerge w:val="restart"/>
          </w:tcPr>
          <w:p w14:paraId="0FF0FB19" w14:textId="77777777" w:rsidR="00303F96" w:rsidRPr="00F53306" w:rsidRDefault="00303F96" w:rsidP="00B31484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Kiekis</w:t>
            </w:r>
          </w:p>
        </w:tc>
        <w:tc>
          <w:tcPr>
            <w:tcW w:w="2276" w:type="dxa"/>
            <w:gridSpan w:val="2"/>
          </w:tcPr>
          <w:p w14:paraId="2ADD9D4A" w14:textId="77777777" w:rsidR="00303F96" w:rsidRPr="00F53306" w:rsidRDefault="00303F96" w:rsidP="00B31484">
            <w:pPr>
              <w:ind w:left="-100" w:right="-101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Vnt. kaina EUR</w:t>
            </w:r>
          </w:p>
        </w:tc>
        <w:tc>
          <w:tcPr>
            <w:tcW w:w="1843" w:type="dxa"/>
            <w:gridSpan w:val="2"/>
          </w:tcPr>
          <w:p w14:paraId="12E7E3FF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PVM</w:t>
            </w:r>
          </w:p>
        </w:tc>
        <w:tc>
          <w:tcPr>
            <w:tcW w:w="2281" w:type="dxa"/>
            <w:gridSpan w:val="2"/>
          </w:tcPr>
          <w:p w14:paraId="65226562" w14:textId="77777777" w:rsidR="00303F96" w:rsidRPr="00F53306" w:rsidRDefault="00303F96" w:rsidP="00B31484">
            <w:pPr>
              <w:ind w:left="-108" w:right="-122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Bendra kaina EUR</w:t>
            </w:r>
          </w:p>
        </w:tc>
      </w:tr>
      <w:tr w:rsidR="00303F96" w:rsidRPr="00676B66" w14:paraId="3928CB52" w14:textId="77777777" w:rsidTr="001820CE">
        <w:tc>
          <w:tcPr>
            <w:tcW w:w="851" w:type="dxa"/>
            <w:vMerge/>
          </w:tcPr>
          <w:p w14:paraId="32D5C96A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55" w:type="dxa"/>
            <w:vMerge/>
          </w:tcPr>
          <w:p w14:paraId="4E9CA4E0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14:paraId="6A6DF625" w14:textId="77777777" w:rsidR="00303F96" w:rsidRPr="00F53306" w:rsidRDefault="00303F96" w:rsidP="00B31484">
            <w:pPr>
              <w:ind w:right="-249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dxa"/>
            <w:vMerge/>
          </w:tcPr>
          <w:p w14:paraId="1788E24E" w14:textId="77777777" w:rsidR="00303F96" w:rsidRPr="00F53306" w:rsidRDefault="00303F96" w:rsidP="00B31484">
            <w:pPr>
              <w:ind w:right="-249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95E7D49" w14:textId="77777777" w:rsidR="00303F96" w:rsidRPr="00F53306" w:rsidRDefault="00303F96" w:rsidP="00B31484">
            <w:pPr>
              <w:tabs>
                <w:tab w:val="left" w:pos="200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Be</w:t>
            </w:r>
          </w:p>
          <w:p w14:paraId="38F94724" w14:textId="77777777" w:rsidR="00303F96" w:rsidRPr="00F53306" w:rsidRDefault="00303F96" w:rsidP="00B31484">
            <w:pPr>
              <w:tabs>
                <w:tab w:val="left" w:pos="200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PVM</w:t>
            </w:r>
          </w:p>
        </w:tc>
        <w:tc>
          <w:tcPr>
            <w:tcW w:w="1134" w:type="dxa"/>
          </w:tcPr>
          <w:p w14:paraId="4E2B0007" w14:textId="77777777" w:rsidR="00303F96" w:rsidRPr="00F53306" w:rsidRDefault="00303F96" w:rsidP="00B31484">
            <w:pPr>
              <w:tabs>
                <w:tab w:val="left" w:pos="200"/>
              </w:tabs>
              <w:ind w:left="-101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Su</w:t>
            </w:r>
          </w:p>
          <w:p w14:paraId="62ACDF1D" w14:textId="77777777" w:rsidR="00303F96" w:rsidRPr="00F53306" w:rsidRDefault="00303F96" w:rsidP="00B31484">
            <w:pPr>
              <w:tabs>
                <w:tab w:val="left" w:pos="200"/>
              </w:tabs>
              <w:ind w:left="-101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PVM</w:t>
            </w:r>
          </w:p>
        </w:tc>
        <w:tc>
          <w:tcPr>
            <w:tcW w:w="714" w:type="dxa"/>
          </w:tcPr>
          <w:p w14:paraId="1CF83BD2" w14:textId="77777777" w:rsidR="00303F96" w:rsidRPr="00F53306" w:rsidRDefault="00303F96" w:rsidP="00B31484">
            <w:pPr>
              <w:ind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Dydis</w:t>
            </w:r>
          </w:p>
          <w:p w14:paraId="7A1BAA6C" w14:textId="77777777" w:rsidR="00303F96" w:rsidRPr="00F53306" w:rsidRDefault="00303F96" w:rsidP="00B31484">
            <w:pPr>
              <w:ind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29" w:type="dxa"/>
          </w:tcPr>
          <w:p w14:paraId="1265E7D9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Suma</w:t>
            </w:r>
          </w:p>
          <w:p w14:paraId="6A7C37FC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14:paraId="3A7CBBAE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Be</w:t>
            </w:r>
          </w:p>
          <w:p w14:paraId="5E38C2B9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PVM</w:t>
            </w:r>
          </w:p>
        </w:tc>
        <w:tc>
          <w:tcPr>
            <w:tcW w:w="1147" w:type="dxa"/>
          </w:tcPr>
          <w:p w14:paraId="42931C1B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Su</w:t>
            </w:r>
          </w:p>
          <w:p w14:paraId="20AA1D0A" w14:textId="77777777" w:rsidR="00303F96" w:rsidRPr="00F53306" w:rsidRDefault="00303F96" w:rsidP="00B3148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53306">
              <w:rPr>
                <w:b/>
                <w:color w:val="000000" w:themeColor="text1"/>
                <w:sz w:val="20"/>
                <w:szCs w:val="20"/>
              </w:rPr>
              <w:t>PVM</w:t>
            </w:r>
          </w:p>
        </w:tc>
      </w:tr>
      <w:tr w:rsidR="00303F96" w:rsidRPr="00676B66" w14:paraId="5708E301" w14:textId="77777777" w:rsidTr="001820CE">
        <w:tc>
          <w:tcPr>
            <w:tcW w:w="851" w:type="dxa"/>
          </w:tcPr>
          <w:p w14:paraId="6D0CD597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5" w:type="dxa"/>
          </w:tcPr>
          <w:p w14:paraId="206AE2AA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6" w:type="dxa"/>
          </w:tcPr>
          <w:p w14:paraId="3F86614F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1" w:type="dxa"/>
          </w:tcPr>
          <w:p w14:paraId="214FED77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42" w:type="dxa"/>
          </w:tcPr>
          <w:p w14:paraId="1255B8F0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DA48655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14" w:type="dxa"/>
          </w:tcPr>
          <w:p w14:paraId="2BC25F18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29" w:type="dxa"/>
          </w:tcPr>
          <w:p w14:paraId="5AC6EB11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34D2BB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47" w:type="dxa"/>
          </w:tcPr>
          <w:p w14:paraId="31850476" w14:textId="77777777" w:rsidR="00303F96" w:rsidRPr="008B2417" w:rsidRDefault="00303F96" w:rsidP="00B3148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303F96" w:rsidRPr="00676B66" w14:paraId="15B9C4B1" w14:textId="77777777" w:rsidTr="001820CE">
        <w:trPr>
          <w:trHeight w:val="548"/>
        </w:trPr>
        <w:tc>
          <w:tcPr>
            <w:tcW w:w="851" w:type="dxa"/>
          </w:tcPr>
          <w:p w14:paraId="0AF989CA" w14:textId="77777777" w:rsidR="00303F96" w:rsidRDefault="00714C84" w:rsidP="00714C84">
            <w:pPr>
              <w:jc w:val="center"/>
              <w:rPr>
                <w:b/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lt-LT"/>
              </w:rPr>
              <w:t>3</w:t>
            </w:r>
            <w:r w:rsidR="00303F96">
              <w:rPr>
                <w:b/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955" w:type="dxa"/>
          </w:tcPr>
          <w:p w14:paraId="4B08CB5F" w14:textId="59098C30" w:rsidR="00303F96" w:rsidRDefault="00714C84" w:rsidP="004800CC">
            <w:pPr>
              <w:rPr>
                <w:sz w:val="21"/>
                <w:szCs w:val="21"/>
              </w:rPr>
            </w:pPr>
            <w:r w:rsidRPr="00714C84">
              <w:rPr>
                <w:sz w:val="21"/>
                <w:szCs w:val="21"/>
              </w:rPr>
              <w:t>Dirbtinės kraujo apytakos (DKA) aparatas</w:t>
            </w:r>
            <w:r w:rsidR="00897E69">
              <w:rPr>
                <w:sz w:val="21"/>
                <w:szCs w:val="21"/>
              </w:rPr>
              <w:t>:</w:t>
            </w:r>
          </w:p>
          <w:p w14:paraId="4CCD280C" w14:textId="77777777" w:rsidR="00897E69" w:rsidRDefault="00897E69" w:rsidP="004800C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Stockert S5 HLM (</w:t>
            </w:r>
            <w:r w:rsidR="004800CC">
              <w:rPr>
                <w:sz w:val="21"/>
                <w:szCs w:val="21"/>
              </w:rPr>
              <w:t>Heart Lung Machine) System</w:t>
            </w:r>
          </w:p>
          <w:p w14:paraId="2227B77E" w14:textId="75863A55" w:rsidR="004800CC" w:rsidRPr="00714C84" w:rsidRDefault="004800CC" w:rsidP="004800C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Gamintojas: LivaNova Deutschland GmbH</w:t>
            </w:r>
          </w:p>
        </w:tc>
        <w:tc>
          <w:tcPr>
            <w:tcW w:w="596" w:type="dxa"/>
            <w:vAlign w:val="center"/>
          </w:tcPr>
          <w:p w14:paraId="68B71D96" w14:textId="77777777" w:rsidR="00303F96" w:rsidRPr="00714C84" w:rsidRDefault="00714C84" w:rsidP="00B31484">
            <w:pPr>
              <w:ind w:left="-108" w:right="-108"/>
              <w:jc w:val="center"/>
              <w:rPr>
                <w:color w:val="000000" w:themeColor="text1"/>
                <w:sz w:val="21"/>
                <w:szCs w:val="21"/>
              </w:rPr>
            </w:pPr>
            <w:r w:rsidRPr="00714C84">
              <w:rPr>
                <w:color w:val="000000" w:themeColor="text1"/>
                <w:sz w:val="21"/>
                <w:szCs w:val="21"/>
              </w:rPr>
              <w:t>Vnt.</w:t>
            </w:r>
          </w:p>
        </w:tc>
        <w:tc>
          <w:tcPr>
            <w:tcW w:w="701" w:type="dxa"/>
            <w:vAlign w:val="center"/>
          </w:tcPr>
          <w:p w14:paraId="53F6E1E7" w14:textId="77777777" w:rsidR="00303F96" w:rsidRPr="00714C84" w:rsidRDefault="00714C84" w:rsidP="00B31484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14C84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142" w:type="dxa"/>
            <w:vAlign w:val="center"/>
          </w:tcPr>
          <w:p w14:paraId="41452FAA" w14:textId="0138F4EA" w:rsidR="00303F96" w:rsidRPr="006A19E5" w:rsidRDefault="006A19E5" w:rsidP="006A19E5">
            <w:pPr>
              <w:rPr>
                <w:color w:val="000000" w:themeColor="text1"/>
                <w:sz w:val="21"/>
                <w:szCs w:val="21"/>
              </w:rPr>
            </w:pPr>
            <w:r w:rsidRPr="006A19E5">
              <w:rPr>
                <w:color w:val="000000" w:themeColor="text1"/>
                <w:sz w:val="21"/>
                <w:szCs w:val="21"/>
              </w:rPr>
              <w:t>165000,00</w:t>
            </w:r>
          </w:p>
        </w:tc>
        <w:tc>
          <w:tcPr>
            <w:tcW w:w="1134" w:type="dxa"/>
            <w:vAlign w:val="center"/>
          </w:tcPr>
          <w:p w14:paraId="164250F2" w14:textId="3D003E04" w:rsidR="00303F96" w:rsidRPr="00714C84" w:rsidRDefault="001820CE" w:rsidP="00B31484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199650,00</w:t>
            </w:r>
          </w:p>
        </w:tc>
        <w:tc>
          <w:tcPr>
            <w:tcW w:w="714" w:type="dxa"/>
            <w:vAlign w:val="center"/>
          </w:tcPr>
          <w:p w14:paraId="092812A2" w14:textId="4D57F210" w:rsidR="00303F96" w:rsidRPr="00714C84" w:rsidRDefault="001820CE" w:rsidP="00B31484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21</w:t>
            </w:r>
          </w:p>
        </w:tc>
        <w:tc>
          <w:tcPr>
            <w:tcW w:w="1129" w:type="dxa"/>
            <w:vAlign w:val="center"/>
          </w:tcPr>
          <w:p w14:paraId="615F8599" w14:textId="41EE2070" w:rsidR="00303F96" w:rsidRPr="00714C84" w:rsidRDefault="001820CE" w:rsidP="00B31484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34650,00</w:t>
            </w:r>
          </w:p>
        </w:tc>
        <w:tc>
          <w:tcPr>
            <w:tcW w:w="1134" w:type="dxa"/>
            <w:vAlign w:val="center"/>
          </w:tcPr>
          <w:p w14:paraId="289539FE" w14:textId="675F2D3F" w:rsidR="00303F96" w:rsidRPr="00714C84" w:rsidRDefault="001820CE" w:rsidP="00B31484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165000,00</w:t>
            </w:r>
          </w:p>
        </w:tc>
        <w:tc>
          <w:tcPr>
            <w:tcW w:w="1147" w:type="dxa"/>
            <w:vAlign w:val="center"/>
          </w:tcPr>
          <w:p w14:paraId="7FDE7EF7" w14:textId="4957AB71" w:rsidR="00303F96" w:rsidRPr="00714C84" w:rsidRDefault="001820CE" w:rsidP="00B31484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199650,00</w:t>
            </w:r>
          </w:p>
        </w:tc>
      </w:tr>
      <w:tr w:rsidR="00303F96" w:rsidRPr="00676B66" w14:paraId="14C3F730" w14:textId="77777777" w:rsidTr="001820CE">
        <w:trPr>
          <w:trHeight w:val="336"/>
        </w:trPr>
        <w:tc>
          <w:tcPr>
            <w:tcW w:w="8222" w:type="dxa"/>
            <w:gridSpan w:val="8"/>
          </w:tcPr>
          <w:p w14:paraId="12BB70A0" w14:textId="57647551" w:rsidR="00303F96" w:rsidRPr="00676B66" w:rsidRDefault="00303F96" w:rsidP="00B31484">
            <w:pPr>
              <w:rPr>
                <w:color w:val="000000" w:themeColor="text1"/>
                <w:sz w:val="22"/>
                <w:szCs w:val="22"/>
              </w:rPr>
            </w:pPr>
            <w:r w:rsidRPr="00676B66">
              <w:rPr>
                <w:color w:val="000000" w:themeColor="text1"/>
                <w:sz w:val="22"/>
                <w:szCs w:val="22"/>
              </w:rPr>
              <w:t>Bendra pasiūlymo kaina su PVM</w:t>
            </w:r>
            <w:r w:rsidR="001820CE">
              <w:rPr>
                <w:color w:val="000000" w:themeColor="text1"/>
                <w:sz w:val="22"/>
                <w:szCs w:val="22"/>
              </w:rPr>
              <w:t>:</w:t>
            </w:r>
            <w:r w:rsidRPr="00676B66">
              <w:rPr>
                <w:color w:val="000000" w:themeColor="text1"/>
                <w:sz w:val="22"/>
                <w:szCs w:val="22"/>
              </w:rPr>
              <w:t xml:space="preserve"> </w:t>
            </w:r>
            <w:r w:rsidR="001820CE" w:rsidRPr="001820CE">
              <w:rPr>
                <w:color w:val="000000" w:themeColor="text1"/>
                <w:sz w:val="22"/>
                <w:szCs w:val="22"/>
                <w:u w:val="single"/>
              </w:rPr>
              <w:t>Vienas šimtas devyniasdešimt devyni tūkstančiai šeši šimtai penkiasdešimt EUR 00 ct.</w:t>
            </w:r>
          </w:p>
          <w:p w14:paraId="3BDC780D" w14:textId="3F582194" w:rsidR="00303F96" w:rsidRPr="00676B66" w:rsidRDefault="00303F96" w:rsidP="001820CE">
            <w:pPr>
              <w:rPr>
                <w:color w:val="000000" w:themeColor="text1"/>
                <w:sz w:val="22"/>
                <w:szCs w:val="22"/>
                <w:lang w:eastAsia="lt-LT"/>
              </w:rPr>
            </w:pPr>
            <w:r w:rsidRPr="00676B66">
              <w:rPr>
                <w:color w:val="000000" w:themeColor="text1"/>
                <w:sz w:val="22"/>
                <w:szCs w:val="22"/>
                <w:lang w:eastAsia="lt-LT"/>
              </w:rPr>
              <w:t xml:space="preserve">Į šią sumą įeina visos išlaidos ir visi mokesčiai, taip pat ir PVM, kuris sudaro </w:t>
            </w:r>
            <w:r w:rsidR="001820CE" w:rsidRPr="001820CE">
              <w:rPr>
                <w:color w:val="000000" w:themeColor="text1"/>
                <w:sz w:val="22"/>
                <w:szCs w:val="22"/>
                <w:u w:val="single"/>
                <w:lang w:eastAsia="lt-LT"/>
              </w:rPr>
              <w:t>Trisdešimt keturis tūkstančius šešis šimtus penkiasdešimt EUR 00 ct.</w:t>
            </w:r>
          </w:p>
        </w:tc>
        <w:tc>
          <w:tcPr>
            <w:tcW w:w="1134" w:type="dxa"/>
          </w:tcPr>
          <w:p w14:paraId="13F660F8" w14:textId="77777777" w:rsidR="00303F96" w:rsidRPr="00676B66" w:rsidRDefault="00303F96" w:rsidP="00B314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</w:tcPr>
          <w:p w14:paraId="6DF2C031" w14:textId="77777777" w:rsidR="00303F96" w:rsidRPr="00676B66" w:rsidRDefault="00303F96" w:rsidP="00B31484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3CEEA8C1" w14:textId="77777777" w:rsidR="00303F96" w:rsidRDefault="00303F96" w:rsidP="00303F96">
      <w:pPr>
        <w:ind w:firstLine="720"/>
        <w:jc w:val="both"/>
        <w:rPr>
          <w:color w:val="000000" w:themeColor="text1"/>
        </w:rPr>
      </w:pPr>
    </w:p>
    <w:p w14:paraId="16EF97BE" w14:textId="77777777" w:rsidR="00303F96" w:rsidRDefault="00303F96" w:rsidP="0002615B">
      <w:pPr>
        <w:ind w:firstLine="720"/>
        <w:jc w:val="both"/>
        <w:rPr>
          <w:color w:val="000000" w:themeColor="text1"/>
        </w:rPr>
      </w:pPr>
    </w:p>
    <w:p w14:paraId="009D0781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6B7C00">
        <w:rPr>
          <w:color w:val="000000" w:themeColor="text1"/>
          <w:sz w:val="22"/>
          <w:szCs w:val="22"/>
        </w:rPr>
        <w:t>Tais atvejais, kai pagal galiojančius teisės aktus tiekėjui nereikia mokėti PVM, jis lentelės 5 ir 9 skilčių nepildo ir nurodo priežastis, dėl kurių PVM nemokamas:</w:t>
      </w:r>
    </w:p>
    <w:p w14:paraId="23358B2D" w14:textId="77777777" w:rsidR="00524FF5" w:rsidRPr="006B7C00" w:rsidRDefault="00105529" w:rsidP="0002615B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5828F060" w14:textId="77777777" w:rsidR="00706A60" w:rsidRDefault="00706A60" w:rsidP="0002615B">
      <w:pPr>
        <w:jc w:val="both"/>
        <w:rPr>
          <w:color w:val="000000" w:themeColor="text1"/>
          <w:sz w:val="22"/>
          <w:szCs w:val="22"/>
        </w:rPr>
      </w:pPr>
    </w:p>
    <w:p w14:paraId="359A6C9A" w14:textId="77777777" w:rsidR="00972524" w:rsidRPr="006B7C00" w:rsidRDefault="00972524" w:rsidP="0002615B">
      <w:pPr>
        <w:jc w:val="both"/>
        <w:rPr>
          <w:color w:val="000000" w:themeColor="text1"/>
          <w:sz w:val="22"/>
          <w:szCs w:val="22"/>
        </w:rPr>
      </w:pPr>
    </w:p>
    <w:p w14:paraId="00452A50" w14:textId="77777777" w:rsidR="009E22E7" w:rsidRPr="006B7C00" w:rsidRDefault="00524FF5" w:rsidP="008C6749">
      <w:pPr>
        <w:ind w:firstLine="720"/>
        <w:jc w:val="both"/>
        <w:rPr>
          <w:color w:val="000000" w:themeColor="text1"/>
          <w:sz w:val="22"/>
          <w:szCs w:val="22"/>
        </w:rPr>
      </w:pPr>
      <w:r w:rsidRPr="006B7C00">
        <w:rPr>
          <w:color w:val="000000" w:themeColor="text1"/>
          <w:sz w:val="22"/>
          <w:szCs w:val="22"/>
        </w:rPr>
        <w:t>Siūlomos prekės visiškai atitinka pirkimo dokumentuose nurodytus reikalavimus ir jų savybės tokios (</w:t>
      </w:r>
      <w:r w:rsidRPr="006B7C00">
        <w:rPr>
          <w:color w:val="000000" w:themeColor="text1"/>
          <w:sz w:val="22"/>
          <w:szCs w:val="22"/>
          <w:u w:val="single"/>
        </w:rPr>
        <w:t xml:space="preserve">pildomas </w:t>
      </w:r>
      <w:r w:rsidR="004C19EB">
        <w:rPr>
          <w:color w:val="000000" w:themeColor="text1"/>
          <w:sz w:val="22"/>
          <w:szCs w:val="22"/>
          <w:u w:val="single"/>
        </w:rPr>
        <w:t>SPS</w:t>
      </w:r>
      <w:r w:rsidRPr="006B7C00">
        <w:rPr>
          <w:color w:val="000000" w:themeColor="text1"/>
          <w:sz w:val="22"/>
          <w:szCs w:val="22"/>
          <w:u w:val="single"/>
        </w:rPr>
        <w:t xml:space="preserve">  </w:t>
      </w:r>
      <w:r w:rsidR="00323A7D">
        <w:rPr>
          <w:color w:val="000000" w:themeColor="text1"/>
          <w:sz w:val="22"/>
          <w:szCs w:val="22"/>
          <w:u w:val="single"/>
        </w:rPr>
        <w:t xml:space="preserve">1 </w:t>
      </w:r>
      <w:r w:rsidRPr="006B7C00">
        <w:rPr>
          <w:color w:val="000000" w:themeColor="text1"/>
          <w:sz w:val="22"/>
          <w:szCs w:val="22"/>
          <w:u w:val="single"/>
        </w:rPr>
        <w:t>priedas</w:t>
      </w:r>
      <w:r w:rsidR="009E22E7" w:rsidRPr="006B7C00">
        <w:rPr>
          <w:color w:val="000000" w:themeColor="text1"/>
          <w:sz w:val="22"/>
          <w:szCs w:val="22"/>
          <w:u w:val="single"/>
        </w:rPr>
        <w:t xml:space="preserve"> </w:t>
      </w:r>
      <w:r w:rsidR="00323A7D">
        <w:rPr>
          <w:color w:val="000000" w:themeColor="text1"/>
          <w:sz w:val="22"/>
          <w:szCs w:val="22"/>
          <w:u w:val="single"/>
        </w:rPr>
        <w:t>„Techninė specifikacija“</w:t>
      </w:r>
      <w:r w:rsidRPr="006B7C00">
        <w:rPr>
          <w:color w:val="000000" w:themeColor="text1"/>
          <w:sz w:val="22"/>
          <w:szCs w:val="22"/>
        </w:rPr>
        <w:t>)</w:t>
      </w:r>
      <w:r w:rsidR="00706A60" w:rsidRPr="006B7C00">
        <w:rPr>
          <w:color w:val="000000" w:themeColor="text1"/>
          <w:sz w:val="22"/>
          <w:szCs w:val="22"/>
        </w:rPr>
        <w:t>.</w:t>
      </w:r>
    </w:p>
    <w:p w14:paraId="7874F4C8" w14:textId="77777777" w:rsidR="009E22E7" w:rsidRPr="006B7C00" w:rsidRDefault="009E22E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39DFA5ED" w14:textId="77777777" w:rsidR="00706A60" w:rsidRPr="00F23D4C" w:rsidRDefault="00706A60" w:rsidP="006B7C00">
      <w:pPr>
        <w:jc w:val="both"/>
        <w:rPr>
          <w:color w:val="000000" w:themeColor="text1"/>
        </w:rPr>
      </w:pPr>
    </w:p>
    <w:p w14:paraId="53ED5455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p w14:paraId="52C9158C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7C2C598E" w14:textId="77777777" w:rsidTr="006B7C00">
        <w:tc>
          <w:tcPr>
            <w:tcW w:w="675" w:type="dxa"/>
          </w:tcPr>
          <w:p w14:paraId="074C7F71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Eil.Nr.</w:t>
            </w:r>
          </w:p>
        </w:tc>
        <w:tc>
          <w:tcPr>
            <w:tcW w:w="6158" w:type="dxa"/>
          </w:tcPr>
          <w:p w14:paraId="1CC1D4E4" w14:textId="77777777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5310E334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49E91A75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0EA8C8CF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144F1C" w:rsidRPr="006B7C00" w14:paraId="5CBEE8B9" w14:textId="77777777" w:rsidTr="006B7C00">
        <w:tc>
          <w:tcPr>
            <w:tcW w:w="675" w:type="dxa"/>
          </w:tcPr>
          <w:p w14:paraId="65943D5F" w14:textId="56E912C5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58" w:type="dxa"/>
          </w:tcPr>
          <w:p w14:paraId="03035CF4" w14:textId="53FD6562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4F1C">
              <w:rPr>
                <w:color w:val="000000" w:themeColor="text1"/>
                <w:sz w:val="22"/>
                <w:szCs w:val="22"/>
              </w:rPr>
              <w:t>1 SPS priedas_Technine specifikacija</w:t>
            </w:r>
          </w:p>
        </w:tc>
        <w:tc>
          <w:tcPr>
            <w:tcW w:w="1276" w:type="dxa"/>
          </w:tcPr>
          <w:p w14:paraId="3311A9C0" w14:textId="3B274BC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47A9EB91" w14:textId="7F9B0DB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432AB3AE" w14:textId="77777777" w:rsidTr="006B7C00">
        <w:tc>
          <w:tcPr>
            <w:tcW w:w="675" w:type="dxa"/>
          </w:tcPr>
          <w:p w14:paraId="22F2F340" w14:textId="4681E3DC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158" w:type="dxa"/>
          </w:tcPr>
          <w:p w14:paraId="5D6AA342" w14:textId="4C09CE71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Brošiūra: </w:t>
            </w:r>
            <w:r w:rsidRPr="00144F1C">
              <w:rPr>
                <w:color w:val="000000" w:themeColor="text1"/>
                <w:sz w:val="22"/>
                <w:szCs w:val="22"/>
              </w:rPr>
              <w:t>connect_clinical_en</w:t>
            </w:r>
          </w:p>
        </w:tc>
        <w:tc>
          <w:tcPr>
            <w:tcW w:w="1276" w:type="dxa"/>
          </w:tcPr>
          <w:p w14:paraId="5F05FFFA" w14:textId="2F41A15D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14:paraId="043A1455" w14:textId="2521CE5F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0D996719" w14:textId="77777777" w:rsidTr="006B7C00">
        <w:tc>
          <w:tcPr>
            <w:tcW w:w="675" w:type="dxa"/>
          </w:tcPr>
          <w:p w14:paraId="583BF9E5" w14:textId="000F5607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58" w:type="dxa"/>
          </w:tcPr>
          <w:p w14:paraId="0FEE9E4F" w14:textId="25108604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Brošiūra: </w:t>
            </w:r>
            <w:r w:rsidRPr="00144F1C">
              <w:rPr>
                <w:color w:val="000000" w:themeColor="text1"/>
                <w:sz w:val="22"/>
                <w:szCs w:val="22"/>
              </w:rPr>
              <w:t>Mechaninis duju maisytuvas</w:t>
            </w:r>
          </w:p>
        </w:tc>
        <w:tc>
          <w:tcPr>
            <w:tcW w:w="1276" w:type="dxa"/>
          </w:tcPr>
          <w:p w14:paraId="503C078D" w14:textId="05F21E0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985" w:type="dxa"/>
          </w:tcPr>
          <w:p w14:paraId="29FA97AC" w14:textId="1CF6C9F6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3493841B" w14:textId="77777777" w:rsidTr="006B7C00">
        <w:tc>
          <w:tcPr>
            <w:tcW w:w="675" w:type="dxa"/>
          </w:tcPr>
          <w:p w14:paraId="5114D3BE" w14:textId="6763FB9E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158" w:type="dxa"/>
          </w:tcPr>
          <w:p w14:paraId="270BF991" w14:textId="19A1A5B2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Brošiūra: </w:t>
            </w:r>
            <w:r w:rsidRPr="00144F1C">
              <w:rPr>
                <w:color w:val="000000" w:themeColor="text1"/>
                <w:sz w:val="22"/>
                <w:szCs w:val="22"/>
              </w:rPr>
              <w:t>S5 DKA naudojimo instrukcija</w:t>
            </w:r>
          </w:p>
        </w:tc>
        <w:tc>
          <w:tcPr>
            <w:tcW w:w="1276" w:type="dxa"/>
          </w:tcPr>
          <w:p w14:paraId="1171E57A" w14:textId="695E5B8E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985" w:type="dxa"/>
          </w:tcPr>
          <w:p w14:paraId="597D3CD4" w14:textId="42AEA5BA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3514256C" w14:textId="77777777" w:rsidTr="006B7C00">
        <w:tc>
          <w:tcPr>
            <w:tcW w:w="675" w:type="dxa"/>
          </w:tcPr>
          <w:p w14:paraId="69554B01" w14:textId="01B8DBA2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58" w:type="dxa"/>
          </w:tcPr>
          <w:p w14:paraId="082B4A38" w14:textId="02592293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Brošiūra: </w:t>
            </w:r>
            <w:r w:rsidRPr="00144F1C">
              <w:rPr>
                <w:color w:val="000000" w:themeColor="text1"/>
                <w:sz w:val="22"/>
                <w:szCs w:val="22"/>
              </w:rPr>
              <w:t>S5_ENG_V5</w:t>
            </w:r>
          </w:p>
        </w:tc>
        <w:tc>
          <w:tcPr>
            <w:tcW w:w="1276" w:type="dxa"/>
          </w:tcPr>
          <w:p w14:paraId="7FCB0C8C" w14:textId="529A912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1985" w:type="dxa"/>
          </w:tcPr>
          <w:p w14:paraId="2BAD5EA2" w14:textId="4118B5B9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50FD5868" w14:textId="77777777" w:rsidTr="006B7C00">
        <w:tc>
          <w:tcPr>
            <w:tcW w:w="675" w:type="dxa"/>
          </w:tcPr>
          <w:p w14:paraId="60EC7F64" w14:textId="2BCE80F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158" w:type="dxa"/>
          </w:tcPr>
          <w:p w14:paraId="6BE01364" w14:textId="123798BE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4F1C">
              <w:rPr>
                <w:color w:val="000000" w:themeColor="text1"/>
                <w:sz w:val="22"/>
                <w:szCs w:val="22"/>
              </w:rPr>
              <w:t>EB atitikties deklaracija LivaNova Deutschland GmbH</w:t>
            </w:r>
          </w:p>
        </w:tc>
        <w:tc>
          <w:tcPr>
            <w:tcW w:w="1276" w:type="dxa"/>
          </w:tcPr>
          <w:p w14:paraId="0E54CB08" w14:textId="79EB720F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14:paraId="65FDB45E" w14:textId="6C005C49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641ACD93" w14:textId="77777777" w:rsidTr="006B7C00">
        <w:tc>
          <w:tcPr>
            <w:tcW w:w="675" w:type="dxa"/>
          </w:tcPr>
          <w:p w14:paraId="22357AF4" w14:textId="2C353BAD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158" w:type="dxa"/>
          </w:tcPr>
          <w:p w14:paraId="78BAAF10" w14:textId="21470A2D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EBVPD: </w:t>
            </w:r>
            <w:r w:rsidR="00746EC4">
              <w:rPr>
                <w:color w:val="000000" w:themeColor="text1"/>
                <w:sz w:val="22"/>
                <w:szCs w:val="22"/>
              </w:rPr>
              <w:t>3 priedas_</w:t>
            </w:r>
            <w:r w:rsidRPr="00144F1C">
              <w:rPr>
                <w:color w:val="000000" w:themeColor="text1"/>
                <w:sz w:val="22"/>
                <w:szCs w:val="22"/>
              </w:rPr>
              <w:t>espd-response</w:t>
            </w:r>
            <w:r>
              <w:rPr>
                <w:color w:val="000000" w:themeColor="text1"/>
                <w:sz w:val="22"/>
                <w:szCs w:val="22"/>
              </w:rPr>
              <w:t>.pdf</w:t>
            </w:r>
          </w:p>
        </w:tc>
        <w:tc>
          <w:tcPr>
            <w:tcW w:w="1276" w:type="dxa"/>
          </w:tcPr>
          <w:p w14:paraId="2CDB0382" w14:textId="18448C13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985" w:type="dxa"/>
          </w:tcPr>
          <w:p w14:paraId="69224E18" w14:textId="64E153CE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486907FE" w14:textId="77777777" w:rsidTr="006B7C00">
        <w:tc>
          <w:tcPr>
            <w:tcW w:w="675" w:type="dxa"/>
          </w:tcPr>
          <w:p w14:paraId="734D7EF4" w14:textId="113F2714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158" w:type="dxa"/>
          </w:tcPr>
          <w:p w14:paraId="7F0C4ED2" w14:textId="3D5E3072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EBVPD: </w:t>
            </w:r>
            <w:r w:rsidR="00746EC4">
              <w:rPr>
                <w:color w:val="000000" w:themeColor="text1"/>
                <w:sz w:val="22"/>
                <w:szCs w:val="22"/>
              </w:rPr>
              <w:t>3 priedas_</w:t>
            </w:r>
            <w:bookmarkStart w:id="0" w:name="_GoBack"/>
            <w:bookmarkEnd w:id="0"/>
            <w:r w:rsidRPr="00144F1C">
              <w:rPr>
                <w:color w:val="000000" w:themeColor="text1"/>
                <w:sz w:val="22"/>
                <w:szCs w:val="22"/>
              </w:rPr>
              <w:t>espd-response</w:t>
            </w:r>
            <w:r>
              <w:rPr>
                <w:color w:val="000000" w:themeColor="text1"/>
                <w:sz w:val="22"/>
                <w:szCs w:val="22"/>
              </w:rPr>
              <w:t>.xml</w:t>
            </w:r>
          </w:p>
        </w:tc>
        <w:tc>
          <w:tcPr>
            <w:tcW w:w="1276" w:type="dxa"/>
          </w:tcPr>
          <w:p w14:paraId="1638DBFB" w14:textId="60EA5D55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1E5BF23E" w14:textId="3358E645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79D91896" w14:textId="77777777" w:rsidTr="006B7C00">
        <w:tc>
          <w:tcPr>
            <w:tcW w:w="675" w:type="dxa"/>
          </w:tcPr>
          <w:p w14:paraId="63D35138" w14:textId="3ECAEBD4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6158" w:type="dxa"/>
          </w:tcPr>
          <w:p w14:paraId="3CDFCD93" w14:textId="7906546A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4F1C">
              <w:rPr>
                <w:color w:val="000000" w:themeColor="text1"/>
                <w:sz w:val="22"/>
                <w:szCs w:val="22"/>
              </w:rPr>
              <w:t>Įgaliojimas CVP 2017</w:t>
            </w:r>
          </w:p>
        </w:tc>
        <w:tc>
          <w:tcPr>
            <w:tcW w:w="1276" w:type="dxa"/>
          </w:tcPr>
          <w:p w14:paraId="70DE6062" w14:textId="02E15568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1E248398" w14:textId="7486B623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58A4BA97" w14:textId="77777777" w:rsidTr="006B7C00">
        <w:tc>
          <w:tcPr>
            <w:tcW w:w="675" w:type="dxa"/>
          </w:tcPr>
          <w:p w14:paraId="18911F71" w14:textId="09C5FB63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158" w:type="dxa"/>
          </w:tcPr>
          <w:p w14:paraId="126FE9BA" w14:textId="200C6251" w:rsidR="00144F1C" w:rsidRPr="006B7C00" w:rsidRDefault="00144F1C" w:rsidP="00144F1C">
            <w:pPr>
              <w:rPr>
                <w:color w:val="000000" w:themeColor="text1"/>
                <w:sz w:val="22"/>
                <w:szCs w:val="22"/>
              </w:rPr>
            </w:pPr>
            <w:r w:rsidRPr="00144F1C">
              <w:rPr>
                <w:color w:val="000000" w:themeColor="text1"/>
                <w:sz w:val="22"/>
                <w:szCs w:val="22"/>
              </w:rPr>
              <w:t>Kvalif. reikalavimų punktas - įgaliojimas prekybai ir tech. aptarnavimui vertimas</w:t>
            </w:r>
          </w:p>
        </w:tc>
        <w:tc>
          <w:tcPr>
            <w:tcW w:w="1276" w:type="dxa"/>
          </w:tcPr>
          <w:p w14:paraId="6A663678" w14:textId="16247480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6E4498BF" w14:textId="6F064B15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F23D4C" w:rsidRPr="006B7C00" w14:paraId="315FFD55" w14:textId="77777777" w:rsidTr="006B7C00">
        <w:tc>
          <w:tcPr>
            <w:tcW w:w="675" w:type="dxa"/>
          </w:tcPr>
          <w:p w14:paraId="4C748ACE" w14:textId="0B49B080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6158" w:type="dxa"/>
          </w:tcPr>
          <w:p w14:paraId="2DFDE22B" w14:textId="3DCBF1D8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4F1C">
              <w:rPr>
                <w:color w:val="000000" w:themeColor="text1"/>
                <w:sz w:val="22"/>
                <w:szCs w:val="22"/>
              </w:rPr>
              <w:t>Kvalif. reikalavimų punktas - įgaliojimas prekybai ir tech. aptarnavimui</w:t>
            </w:r>
          </w:p>
        </w:tc>
        <w:tc>
          <w:tcPr>
            <w:tcW w:w="1276" w:type="dxa"/>
          </w:tcPr>
          <w:p w14:paraId="7FDA6395" w14:textId="5409CE00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782B54C5" w14:textId="5F7B53E5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144F1C" w:rsidRPr="006B7C00" w14:paraId="148CB5D3" w14:textId="77777777" w:rsidTr="006B7C00">
        <w:tc>
          <w:tcPr>
            <w:tcW w:w="675" w:type="dxa"/>
          </w:tcPr>
          <w:p w14:paraId="56C6C938" w14:textId="2504E66F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6158" w:type="dxa"/>
          </w:tcPr>
          <w:p w14:paraId="23225BB0" w14:textId="6F3525A9" w:rsidR="00144F1C" w:rsidRPr="006B7C00" w:rsidRDefault="00144F1C" w:rsidP="0002615B">
            <w:pPr>
              <w:pStyle w:val="Header"/>
              <w:tabs>
                <w:tab w:val="left" w:pos="1296"/>
              </w:tabs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144F1C">
              <w:rPr>
                <w:color w:val="000000" w:themeColor="text1"/>
                <w:sz w:val="22"/>
                <w:szCs w:val="22"/>
                <w:lang w:val="lt-LT" w:eastAsia="en-US"/>
              </w:rPr>
              <w:t>Sertifikatas CE HLM LivaNova Deutschland GmbH</w:t>
            </w:r>
          </w:p>
        </w:tc>
        <w:tc>
          <w:tcPr>
            <w:tcW w:w="1276" w:type="dxa"/>
          </w:tcPr>
          <w:p w14:paraId="78242974" w14:textId="64F2C3FF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1E574207" w14:textId="194E6E5B" w:rsidR="00144F1C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F23D4C" w:rsidRPr="006B7C00" w14:paraId="57A92148" w14:textId="77777777" w:rsidTr="006B7C00">
        <w:tc>
          <w:tcPr>
            <w:tcW w:w="675" w:type="dxa"/>
          </w:tcPr>
          <w:p w14:paraId="4A8671C8" w14:textId="4808F230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158" w:type="dxa"/>
          </w:tcPr>
          <w:p w14:paraId="22C7DF93" w14:textId="028182DC" w:rsidR="00D43F4A" w:rsidRPr="006B7C00" w:rsidRDefault="00144F1C" w:rsidP="0002615B">
            <w:pPr>
              <w:pStyle w:val="Header"/>
              <w:tabs>
                <w:tab w:val="left" w:pos="1296"/>
              </w:tabs>
              <w:rPr>
                <w:color w:val="000000" w:themeColor="text1"/>
                <w:sz w:val="22"/>
                <w:szCs w:val="22"/>
                <w:lang w:val="lt-LT" w:eastAsia="en-US"/>
              </w:rPr>
            </w:pPr>
            <w:r w:rsidRPr="00144F1C">
              <w:rPr>
                <w:color w:val="000000" w:themeColor="text1"/>
                <w:sz w:val="22"/>
                <w:szCs w:val="22"/>
                <w:lang w:val="lt-LT" w:eastAsia="en-US"/>
              </w:rPr>
              <w:t>4 SPS priedas_Pasiulymas</w:t>
            </w:r>
          </w:p>
        </w:tc>
        <w:tc>
          <w:tcPr>
            <w:tcW w:w="1276" w:type="dxa"/>
          </w:tcPr>
          <w:p w14:paraId="68D8BCAD" w14:textId="3D85F3DC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5DCB347A" w14:textId="70EC5DB1" w:rsidR="00D43F4A" w:rsidRPr="006B7C00" w:rsidRDefault="00144F1C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</w:tbl>
    <w:p w14:paraId="0E6EB5C1" w14:textId="77777777" w:rsidR="00524FF5" w:rsidRPr="006B7C00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483F647C" w14:textId="77777777" w:rsidR="00524FF5" w:rsidRPr="006B7C00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>. Tiekėjui nenurodžius, kokia informacija yra konfidenciali, laikoma, kad konfidencialios informacijos pasiūlyme nėra.</w:t>
      </w:r>
    </w:p>
    <w:p w14:paraId="42FECBCD" w14:textId="77777777" w:rsidR="00524FF5" w:rsidRPr="006B7C00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3DD60BF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1ED56118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p w14:paraId="7AFAAA29" w14:textId="77777777" w:rsidR="009E22E7" w:rsidRPr="00F23D4C" w:rsidRDefault="009E22E7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76326FDA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EDBEE" w14:textId="77777777" w:rsidR="00524FF5" w:rsidRPr="00F23D4C" w:rsidRDefault="00524FF5" w:rsidP="0002615B">
            <w:pPr>
              <w:ind w:right="-1"/>
              <w:rPr>
                <w:color w:val="000000" w:themeColor="text1"/>
              </w:rPr>
            </w:pPr>
          </w:p>
        </w:tc>
        <w:tc>
          <w:tcPr>
            <w:tcW w:w="604" w:type="dxa"/>
          </w:tcPr>
          <w:p w14:paraId="3B282F2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6929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04534C88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BB96D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  <w:tc>
          <w:tcPr>
            <w:tcW w:w="648" w:type="dxa"/>
          </w:tcPr>
          <w:p w14:paraId="78F55107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258BF449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9F735" w14:textId="77777777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1B8D6D38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3C354" w14:textId="77777777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74893A04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396C0" w14:textId="77777777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63B21CA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05276D50" w14:textId="77777777" w:rsidR="002B0439" w:rsidRDefault="002B0439" w:rsidP="00323A7D">
      <w:pPr>
        <w:rPr>
          <w:sz w:val="22"/>
          <w:szCs w:val="22"/>
          <w:lang w:eastAsia="lt-LT"/>
        </w:rPr>
      </w:pPr>
    </w:p>
    <w:p w14:paraId="549952E7" w14:textId="77777777" w:rsidR="00A32927" w:rsidRDefault="00A32927" w:rsidP="00323A7D">
      <w:pPr>
        <w:rPr>
          <w:sz w:val="22"/>
          <w:szCs w:val="22"/>
          <w:lang w:eastAsia="lt-LT"/>
        </w:rPr>
      </w:pPr>
    </w:p>
    <w:p w14:paraId="190E54A4" w14:textId="77777777" w:rsidR="00A32927" w:rsidRPr="00A32927" w:rsidRDefault="00A32927" w:rsidP="00A32927">
      <w:pPr>
        <w:ind w:firstLine="851"/>
        <w:jc w:val="both"/>
        <w:rPr>
          <w:sz w:val="22"/>
          <w:szCs w:val="22"/>
          <w:lang w:eastAsia="lt-LT"/>
        </w:rPr>
      </w:pPr>
      <w:r w:rsidRPr="00A32927">
        <w:rPr>
          <w:sz w:val="22"/>
          <w:szCs w:val="22"/>
          <w:lang w:eastAsia="lt-LT"/>
        </w:rPr>
        <w:t>*</w:t>
      </w:r>
      <w:r w:rsidRPr="00A32927">
        <w:rPr>
          <w:color w:val="000000"/>
          <w:sz w:val="22"/>
          <w:szCs w:val="22"/>
          <w:lang w:eastAsia="lt-LT"/>
        </w:rPr>
        <w:t xml:space="preserve">Pastaba. </w:t>
      </w:r>
      <w:r w:rsidRPr="00A32927">
        <w:rPr>
          <w:sz w:val="22"/>
          <w:szCs w:val="22"/>
          <w:lang w:eastAsia="lt-LT"/>
        </w:rPr>
        <w:t>Pasirašoma atskirai elektroniniu parašu tuo atveju, kai dokumente nurodytas kitas nei visą pasiūlymą pasirašantis asmuo.</w:t>
      </w:r>
    </w:p>
    <w:p w14:paraId="55D1E08F" w14:textId="77777777" w:rsidR="00A32927" w:rsidRPr="00BF6E1B" w:rsidRDefault="00A32927" w:rsidP="00323A7D">
      <w:pPr>
        <w:rPr>
          <w:sz w:val="22"/>
          <w:szCs w:val="22"/>
          <w:lang w:eastAsia="lt-LT"/>
        </w:rPr>
      </w:pPr>
    </w:p>
    <w:sectPr w:rsidR="00A32927" w:rsidRPr="00BF6E1B" w:rsidSect="009F2392">
      <w:footerReference w:type="default" r:id="rId11"/>
      <w:pgSz w:w="11909" w:h="16834"/>
      <w:pgMar w:top="851" w:right="567" w:bottom="567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BF2A3" w14:textId="77777777" w:rsidR="00897E69" w:rsidRDefault="00897E69" w:rsidP="00846BA9">
      <w:r>
        <w:separator/>
      </w:r>
    </w:p>
  </w:endnote>
  <w:endnote w:type="continuationSeparator" w:id="0">
    <w:p w14:paraId="36BA5233" w14:textId="77777777" w:rsidR="00897E69" w:rsidRDefault="00897E69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77977" w14:textId="77777777" w:rsidR="00897E69" w:rsidRDefault="00897E6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6EC4">
      <w:rPr>
        <w:noProof/>
      </w:rPr>
      <w:t>3</w:t>
    </w:r>
    <w:r>
      <w:rPr>
        <w:noProof/>
      </w:rPr>
      <w:fldChar w:fldCharType="end"/>
    </w:r>
  </w:p>
  <w:p w14:paraId="5B7B93E2" w14:textId="77777777" w:rsidR="00897E69" w:rsidRDefault="00897E69">
    <w:pPr>
      <w:pStyle w:val="Footer"/>
    </w:pPr>
  </w:p>
  <w:p w14:paraId="2EE53426" w14:textId="77777777" w:rsidR="00897E69" w:rsidRDefault="00897E69"/>
  <w:p w14:paraId="2A0E50A0" w14:textId="77777777" w:rsidR="00897E69" w:rsidRDefault="00897E69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10D12" w14:textId="77777777" w:rsidR="00897E69" w:rsidRDefault="00897E69" w:rsidP="00846BA9">
      <w:r>
        <w:separator/>
      </w:r>
    </w:p>
  </w:footnote>
  <w:footnote w:type="continuationSeparator" w:id="0">
    <w:p w14:paraId="1DDC469E" w14:textId="77777777" w:rsidR="00897E69" w:rsidRDefault="00897E69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20825"/>
    <w:rsid w:val="00020FF7"/>
    <w:rsid w:val="0002150A"/>
    <w:rsid w:val="00022676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7A21"/>
    <w:rsid w:val="00117AF0"/>
    <w:rsid w:val="00117BEC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4F1C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4D3"/>
    <w:rsid w:val="00174942"/>
    <w:rsid w:val="00174A5C"/>
    <w:rsid w:val="0017541A"/>
    <w:rsid w:val="00180206"/>
    <w:rsid w:val="001808DB"/>
    <w:rsid w:val="0018142B"/>
    <w:rsid w:val="001820CE"/>
    <w:rsid w:val="0018286C"/>
    <w:rsid w:val="001833C0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78AE"/>
    <w:rsid w:val="001B0C59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7D1E"/>
    <w:rsid w:val="00302341"/>
    <w:rsid w:val="003035E1"/>
    <w:rsid w:val="00303F96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2CCC"/>
    <w:rsid w:val="00367B54"/>
    <w:rsid w:val="003715FB"/>
    <w:rsid w:val="00372092"/>
    <w:rsid w:val="0037232E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5FBF"/>
    <w:rsid w:val="0038667B"/>
    <w:rsid w:val="00387D03"/>
    <w:rsid w:val="0039032C"/>
    <w:rsid w:val="00390911"/>
    <w:rsid w:val="00390C73"/>
    <w:rsid w:val="003919EE"/>
    <w:rsid w:val="00394279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5112"/>
    <w:rsid w:val="003A7638"/>
    <w:rsid w:val="003A7A10"/>
    <w:rsid w:val="003B162D"/>
    <w:rsid w:val="003B2937"/>
    <w:rsid w:val="003B2CA3"/>
    <w:rsid w:val="003B36E8"/>
    <w:rsid w:val="003B7947"/>
    <w:rsid w:val="003C1555"/>
    <w:rsid w:val="003C2714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755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53E7"/>
    <w:rsid w:val="003F6FAC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79A5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37AE"/>
    <w:rsid w:val="0047534D"/>
    <w:rsid w:val="00476291"/>
    <w:rsid w:val="00476B33"/>
    <w:rsid w:val="00477C7A"/>
    <w:rsid w:val="00477D61"/>
    <w:rsid w:val="004800CC"/>
    <w:rsid w:val="004804B7"/>
    <w:rsid w:val="004807F8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20776"/>
    <w:rsid w:val="00522F01"/>
    <w:rsid w:val="00524786"/>
    <w:rsid w:val="0052492A"/>
    <w:rsid w:val="00524FF5"/>
    <w:rsid w:val="00524FF7"/>
    <w:rsid w:val="0052535C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6AE0"/>
    <w:rsid w:val="00560694"/>
    <w:rsid w:val="005608E5"/>
    <w:rsid w:val="005610FF"/>
    <w:rsid w:val="005611A4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2470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618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7A7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E1931"/>
    <w:rsid w:val="005E3DAF"/>
    <w:rsid w:val="005E49AE"/>
    <w:rsid w:val="005E6C91"/>
    <w:rsid w:val="005F000D"/>
    <w:rsid w:val="005F0496"/>
    <w:rsid w:val="005F146D"/>
    <w:rsid w:val="005F2FAD"/>
    <w:rsid w:val="005F45BB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19E5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1050E"/>
    <w:rsid w:val="00714B99"/>
    <w:rsid w:val="00714C84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EC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CA1"/>
    <w:rsid w:val="00763E24"/>
    <w:rsid w:val="0076443C"/>
    <w:rsid w:val="00764D30"/>
    <w:rsid w:val="00765AD3"/>
    <w:rsid w:val="00767154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2A18"/>
    <w:rsid w:val="007B68A5"/>
    <w:rsid w:val="007B6D59"/>
    <w:rsid w:val="007B6DBE"/>
    <w:rsid w:val="007B70B0"/>
    <w:rsid w:val="007C138F"/>
    <w:rsid w:val="007C1D65"/>
    <w:rsid w:val="007C2D09"/>
    <w:rsid w:val="007C4064"/>
    <w:rsid w:val="007C55BA"/>
    <w:rsid w:val="007C7544"/>
    <w:rsid w:val="007C77B1"/>
    <w:rsid w:val="007D3532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B73"/>
    <w:rsid w:val="007E6BC3"/>
    <w:rsid w:val="007E75E0"/>
    <w:rsid w:val="007F105B"/>
    <w:rsid w:val="007F11F3"/>
    <w:rsid w:val="007F14F8"/>
    <w:rsid w:val="007F1836"/>
    <w:rsid w:val="007F1E8C"/>
    <w:rsid w:val="007F2123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3FF"/>
    <w:rsid w:val="00841CD3"/>
    <w:rsid w:val="008436D3"/>
    <w:rsid w:val="00846385"/>
    <w:rsid w:val="00846BA9"/>
    <w:rsid w:val="0084769E"/>
    <w:rsid w:val="00850737"/>
    <w:rsid w:val="00851B16"/>
    <w:rsid w:val="00852452"/>
    <w:rsid w:val="008546AE"/>
    <w:rsid w:val="008568B5"/>
    <w:rsid w:val="00857476"/>
    <w:rsid w:val="00862A0E"/>
    <w:rsid w:val="00864ACD"/>
    <w:rsid w:val="00864DB3"/>
    <w:rsid w:val="008650A5"/>
    <w:rsid w:val="00866D40"/>
    <w:rsid w:val="00873784"/>
    <w:rsid w:val="00874347"/>
    <w:rsid w:val="00876B84"/>
    <w:rsid w:val="00877042"/>
    <w:rsid w:val="008770F6"/>
    <w:rsid w:val="008774A4"/>
    <w:rsid w:val="00884E6A"/>
    <w:rsid w:val="00885203"/>
    <w:rsid w:val="00885950"/>
    <w:rsid w:val="00887EA8"/>
    <w:rsid w:val="0089033B"/>
    <w:rsid w:val="00891760"/>
    <w:rsid w:val="008932EF"/>
    <w:rsid w:val="00895235"/>
    <w:rsid w:val="00897E69"/>
    <w:rsid w:val="008A02CA"/>
    <w:rsid w:val="008A02CF"/>
    <w:rsid w:val="008A0730"/>
    <w:rsid w:val="008A6363"/>
    <w:rsid w:val="008A714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FA6"/>
    <w:rsid w:val="00904A1F"/>
    <w:rsid w:val="0090566F"/>
    <w:rsid w:val="00905C4D"/>
    <w:rsid w:val="00906843"/>
    <w:rsid w:val="00906DE6"/>
    <w:rsid w:val="00907FDB"/>
    <w:rsid w:val="009110B6"/>
    <w:rsid w:val="00912383"/>
    <w:rsid w:val="00912588"/>
    <w:rsid w:val="0091316F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3215"/>
    <w:rsid w:val="0095503B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477D"/>
    <w:rsid w:val="0097597A"/>
    <w:rsid w:val="00980CD4"/>
    <w:rsid w:val="00981474"/>
    <w:rsid w:val="00982913"/>
    <w:rsid w:val="00984825"/>
    <w:rsid w:val="00984C7A"/>
    <w:rsid w:val="00985F89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4E76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3EFE"/>
    <w:rsid w:val="00A6483A"/>
    <w:rsid w:val="00A64C2B"/>
    <w:rsid w:val="00A658AB"/>
    <w:rsid w:val="00A66E01"/>
    <w:rsid w:val="00A673C4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3596"/>
    <w:rsid w:val="00A85AB3"/>
    <w:rsid w:val="00A85CEF"/>
    <w:rsid w:val="00A86794"/>
    <w:rsid w:val="00A92B5B"/>
    <w:rsid w:val="00A92C56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249B"/>
    <w:rsid w:val="00AC24DE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4034"/>
    <w:rsid w:val="00B24E33"/>
    <w:rsid w:val="00B2600C"/>
    <w:rsid w:val="00B26941"/>
    <w:rsid w:val="00B31484"/>
    <w:rsid w:val="00B32B65"/>
    <w:rsid w:val="00B35749"/>
    <w:rsid w:val="00B36C4C"/>
    <w:rsid w:val="00B3779D"/>
    <w:rsid w:val="00B4089C"/>
    <w:rsid w:val="00B414EA"/>
    <w:rsid w:val="00B41516"/>
    <w:rsid w:val="00B4190A"/>
    <w:rsid w:val="00B42034"/>
    <w:rsid w:val="00B42C88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629B"/>
    <w:rsid w:val="00C06DA4"/>
    <w:rsid w:val="00C07E46"/>
    <w:rsid w:val="00C10554"/>
    <w:rsid w:val="00C1075B"/>
    <w:rsid w:val="00C13CAD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A00"/>
    <w:rsid w:val="00C74E3E"/>
    <w:rsid w:val="00C76306"/>
    <w:rsid w:val="00C770F3"/>
    <w:rsid w:val="00C81761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B11B9"/>
    <w:rsid w:val="00CB14AC"/>
    <w:rsid w:val="00CB1637"/>
    <w:rsid w:val="00CB17FA"/>
    <w:rsid w:val="00CB189B"/>
    <w:rsid w:val="00CB25B4"/>
    <w:rsid w:val="00CB2BB0"/>
    <w:rsid w:val="00CB4089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9A9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4988"/>
    <w:rsid w:val="00D34FB4"/>
    <w:rsid w:val="00D35852"/>
    <w:rsid w:val="00D37689"/>
    <w:rsid w:val="00D376C5"/>
    <w:rsid w:val="00D4021A"/>
    <w:rsid w:val="00D40BA8"/>
    <w:rsid w:val="00D40BE3"/>
    <w:rsid w:val="00D43F4A"/>
    <w:rsid w:val="00D44E8C"/>
    <w:rsid w:val="00D45AE2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77670"/>
    <w:rsid w:val="00D80D52"/>
    <w:rsid w:val="00D83353"/>
    <w:rsid w:val="00D83673"/>
    <w:rsid w:val="00D846AC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5259"/>
    <w:rsid w:val="00E35905"/>
    <w:rsid w:val="00E35EAB"/>
    <w:rsid w:val="00E35F74"/>
    <w:rsid w:val="00E37E0F"/>
    <w:rsid w:val="00E40D09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5D73"/>
    <w:rsid w:val="00E9613D"/>
    <w:rsid w:val="00EA01A4"/>
    <w:rsid w:val="00EA01B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5B63"/>
    <w:rsid w:val="00EF640E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6C18"/>
    <w:rsid w:val="00F46CA5"/>
    <w:rsid w:val="00F5187F"/>
    <w:rsid w:val="00F53306"/>
    <w:rsid w:val="00F548C3"/>
    <w:rsid w:val="00F55257"/>
    <w:rsid w:val="00F55547"/>
    <w:rsid w:val="00F55B18"/>
    <w:rsid w:val="00F606E6"/>
    <w:rsid w:val="00F60D38"/>
    <w:rsid w:val="00F6173E"/>
    <w:rsid w:val="00F624FF"/>
    <w:rsid w:val="00F62A6A"/>
    <w:rsid w:val="00F65226"/>
    <w:rsid w:val="00F652F0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C0CA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Note Level 1" w:locked="0" w:semiHidden="0" w:unhideWhenUsed="0"/>
    <w:lsdException w:name="Note Level 2" w:locked="0" w:semiHidden="0" w:unhideWhenUsed="0"/>
    <w:lsdException w:name="Note Level 3" w:locked="0" w:semiHidden="0" w:unhideWhenUsed="0"/>
    <w:lsdException w:name="Note Level 4" w:locked="0" w:semiHidden="0" w:unhideWhenUsed="0"/>
    <w:lsdException w:name="Note Level 5" w:locked="0" w:semiHidden="0" w:unhideWhenUsed="0"/>
    <w:lsdException w:name="Note Level 6" w:locked="0" w:semiHidden="0" w:unhideWhenUsed="0"/>
    <w:lsdException w:name="Note Level 7" w:locked="0" w:semiHidden="0" w:unhideWhenUsed="0"/>
    <w:lsdException w:name="Note Level 8" w:locked="0" w:semiHidden="0" w:unhideWhenUsed="0"/>
    <w:lsdException w:name="Note Level 9" w:locked="0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yperlink" Target="mailto:info@probuono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68925-E074-4D40-B527-C3D4E564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690</Words>
  <Characters>3937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Aidas</dc:creator>
  <cp:keywords/>
  <dc:description/>
  <cp:lastModifiedBy>Aidas</cp:lastModifiedBy>
  <cp:revision>8</cp:revision>
  <cp:lastPrinted>2016-06-30T12:50:00Z</cp:lastPrinted>
  <dcterms:created xsi:type="dcterms:W3CDTF">2017-09-27T12:01:00Z</dcterms:created>
  <dcterms:modified xsi:type="dcterms:W3CDTF">2017-10-26T08:37:00Z</dcterms:modified>
</cp:coreProperties>
</file>